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65EA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1EE9E2C1" wp14:editId="0DACBFD0">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819E0BD"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3CFBC15"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36F2A34" w14:textId="77777777" w:rsidR="000668DE" w:rsidRPr="00360CF1" w:rsidRDefault="000668DE" w:rsidP="000668DE">
      <w:pPr>
        <w:rPr>
          <w:sz w:val="36"/>
          <w:szCs w:val="36"/>
        </w:rPr>
      </w:pPr>
    </w:p>
    <w:p w14:paraId="7AB2C5AF" w14:textId="77777777" w:rsidR="000668DE" w:rsidRPr="00360CF1" w:rsidRDefault="000668DE" w:rsidP="000668DE">
      <w:pPr>
        <w:pStyle w:val="1"/>
        <w:rPr>
          <w:szCs w:val="44"/>
        </w:rPr>
      </w:pPr>
      <w:r w:rsidRPr="00360CF1">
        <w:rPr>
          <w:szCs w:val="44"/>
        </w:rPr>
        <w:t>ПОСТАНОВЛЕНИЕ</w:t>
      </w:r>
    </w:p>
    <w:p w14:paraId="3756BEA4"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5CC53C2" w14:textId="77777777">
        <w:tc>
          <w:tcPr>
            <w:tcW w:w="4952" w:type="dxa"/>
            <w:tcBorders>
              <w:top w:val="nil"/>
              <w:left w:val="nil"/>
              <w:bottom w:val="nil"/>
              <w:right w:val="nil"/>
            </w:tcBorders>
          </w:tcPr>
          <w:p w14:paraId="15DC5AFE" w14:textId="77777777" w:rsidR="000668DE" w:rsidRPr="00360CF1" w:rsidRDefault="000668DE" w:rsidP="004B6EA1">
            <w:r w:rsidRPr="00360CF1">
              <w:t xml:space="preserve">от </w:t>
            </w:r>
            <w:r w:rsidR="00DA09FA">
              <w:t>16.09.2025</w:t>
            </w:r>
          </w:p>
          <w:p w14:paraId="419B8BB4" w14:textId="77777777" w:rsidR="000668DE" w:rsidRPr="00360CF1" w:rsidRDefault="000668DE" w:rsidP="004B6EA1">
            <w:pPr>
              <w:rPr>
                <w:sz w:val="10"/>
                <w:szCs w:val="10"/>
              </w:rPr>
            </w:pPr>
          </w:p>
          <w:p w14:paraId="074B5288"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6FA9F296" w14:textId="77777777" w:rsidR="000668DE" w:rsidRPr="00360CF1" w:rsidRDefault="000668DE" w:rsidP="00DA09FA">
            <w:pPr>
              <w:tabs>
                <w:tab w:val="left" w:pos="3123"/>
                <w:tab w:val="left" w:pos="3270"/>
              </w:tabs>
              <w:jc w:val="right"/>
            </w:pPr>
            <w:r w:rsidRPr="00360CF1">
              <w:t xml:space="preserve">№ </w:t>
            </w:r>
            <w:r w:rsidR="00DA09FA">
              <w:t>1200</w:t>
            </w:r>
            <w:r w:rsidRPr="00360CF1">
              <w:t xml:space="preserve">          </w:t>
            </w:r>
          </w:p>
        </w:tc>
      </w:tr>
    </w:tbl>
    <w:p w14:paraId="6AB62FA3" w14:textId="77777777" w:rsidR="00A27B69" w:rsidRPr="00EC79B6" w:rsidRDefault="00A27B69" w:rsidP="00A27B69">
      <w:pPr>
        <w:ind w:right="5103"/>
      </w:pPr>
    </w:p>
    <w:p w14:paraId="6A4E6B36" w14:textId="77777777" w:rsidR="00B15C1C" w:rsidRDefault="00B15C1C" w:rsidP="00B15C1C">
      <w:pPr>
        <w:jc w:val="both"/>
        <w:rPr>
          <w:color w:val="000000"/>
          <w:lang w:eastAsia="en-US"/>
        </w:rPr>
      </w:pPr>
    </w:p>
    <w:p w14:paraId="5D73DF24" w14:textId="77777777" w:rsidR="00BF6B62" w:rsidRPr="00BF6B62" w:rsidRDefault="00BF6B62" w:rsidP="00BF6B62">
      <w:pPr>
        <w:ind w:right="5103"/>
        <w:jc w:val="both"/>
        <w:rPr>
          <w:szCs w:val="24"/>
        </w:rPr>
      </w:pPr>
      <w:r w:rsidRPr="00BF6B62">
        <w:t xml:space="preserve">О внесении изменений в </w:t>
      </w:r>
      <w:r w:rsidR="00056933">
        <w:t xml:space="preserve">приложение к </w:t>
      </w:r>
      <w:r w:rsidRPr="00BF6B62">
        <w:t>постановлени</w:t>
      </w:r>
      <w:r w:rsidR="00056933">
        <w:t>ю</w:t>
      </w:r>
      <w:r w:rsidRPr="00BF6B62">
        <w:t xml:space="preserve"> администрации Нижневартовского района от 02.03.2023 № 199 «Об утверждении административного регламента предоставления муниципальной услуги «Присвоение квалификационных категорий спортивных судей»</w:t>
      </w:r>
    </w:p>
    <w:p w14:paraId="414450D4" w14:textId="77777777" w:rsidR="00BF6B62" w:rsidRPr="00BF6B62" w:rsidRDefault="00BF6B62" w:rsidP="00BF6B62">
      <w:pPr>
        <w:jc w:val="both"/>
        <w:rPr>
          <w:szCs w:val="24"/>
        </w:rPr>
      </w:pPr>
    </w:p>
    <w:p w14:paraId="74DDAC4E" w14:textId="77777777" w:rsidR="00BF6B62" w:rsidRPr="00BF6B62" w:rsidRDefault="00BF6B62" w:rsidP="00BF6B62">
      <w:pPr>
        <w:jc w:val="both"/>
        <w:rPr>
          <w:szCs w:val="24"/>
        </w:rPr>
      </w:pPr>
    </w:p>
    <w:p w14:paraId="77281DA0" w14:textId="77777777" w:rsidR="00BF6B62" w:rsidRPr="00BF6B62" w:rsidRDefault="00BF6B62" w:rsidP="00BF6B62">
      <w:pPr>
        <w:ind w:firstLine="708"/>
        <w:jc w:val="both"/>
        <w:rPr>
          <w:szCs w:val="24"/>
        </w:rPr>
      </w:pPr>
      <w:r w:rsidRPr="00BF6B62">
        <w:rPr>
          <w:szCs w:val="24"/>
        </w:rPr>
        <w:t xml:space="preserve">В соответствии с Федеральным </w:t>
      </w:r>
      <w:hyperlink r:id="rId9" w:history="1">
        <w:r w:rsidRPr="00BF6B62">
          <w:rPr>
            <w:szCs w:val="24"/>
          </w:rPr>
          <w:t>законом</w:t>
        </w:r>
      </w:hyperlink>
      <w:r w:rsidRPr="00BF6B62">
        <w:rPr>
          <w:szCs w:val="24"/>
        </w:rPr>
        <w:t xml:space="preserve"> от 27.07.2010 № 210-ФЗ </w:t>
      </w:r>
      <w:r>
        <w:rPr>
          <w:szCs w:val="24"/>
        </w:rPr>
        <w:t xml:space="preserve">                    </w:t>
      </w:r>
      <w:r w:rsidRPr="00BF6B62">
        <w:rPr>
          <w:szCs w:val="24"/>
        </w:rPr>
        <w:t xml:space="preserve">«Об организации предоставления государственных и муниципальных услуг», </w:t>
      </w:r>
      <w:hyperlink r:id="rId10" w:history="1">
        <w:r w:rsidRPr="00BF6B62">
          <w:rPr>
            <w:szCs w:val="24"/>
          </w:rPr>
          <w:t>постановлением</w:t>
        </w:r>
      </w:hyperlink>
      <w:r w:rsidRPr="00BF6B62">
        <w:rPr>
          <w:szCs w:val="24"/>
        </w:rPr>
        <w:t xml:space="preserve"> администрации района от 28.03.2025 № 342 «О внесении изменений в приложение к постановлению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14:paraId="5905758A" w14:textId="77777777" w:rsidR="00BF6B62" w:rsidRPr="00BF6B62" w:rsidRDefault="00BF6B62" w:rsidP="00BF6B62">
      <w:pPr>
        <w:ind w:firstLine="708"/>
        <w:jc w:val="both"/>
        <w:rPr>
          <w:sz w:val="32"/>
          <w:szCs w:val="32"/>
        </w:rPr>
      </w:pPr>
    </w:p>
    <w:p w14:paraId="417B170F" w14:textId="77777777" w:rsidR="00BF6B62" w:rsidRPr="00BF6B62" w:rsidRDefault="00BF6B62" w:rsidP="00BF6B62">
      <w:pPr>
        <w:ind w:firstLine="708"/>
        <w:jc w:val="both"/>
      </w:pPr>
      <w:r w:rsidRPr="00BF6B62">
        <w:t>1. Внести в приложение к постановлению администрации Нижневартовского района от 02.03.2023 № 199 «Об утверждении административного регламента предоставления муниципальной услуги «Присвоение квалификационных категорий спортивных судей» (с изменениями от 18.04.2024 № 500) следующие изменения:</w:t>
      </w:r>
    </w:p>
    <w:p w14:paraId="2A3071D1" w14:textId="77777777" w:rsidR="00BF6B62" w:rsidRPr="00BF6B62" w:rsidRDefault="00BF6B62" w:rsidP="00BF6B62">
      <w:pPr>
        <w:autoSpaceDE w:val="0"/>
        <w:autoSpaceDN w:val="0"/>
        <w:adjustRightInd w:val="0"/>
        <w:ind w:firstLine="708"/>
        <w:jc w:val="both"/>
      </w:pPr>
      <w:r w:rsidRPr="00BF6B62">
        <w:t xml:space="preserve">1.1. В </w:t>
      </w:r>
      <w:hyperlink r:id="rId11" w:history="1">
        <w:r w:rsidRPr="00BF6B62">
          <w:t>разделе II</w:t>
        </w:r>
      </w:hyperlink>
      <w:r w:rsidRPr="00BF6B62">
        <w:t>:</w:t>
      </w:r>
    </w:p>
    <w:p w14:paraId="1F8B30D3" w14:textId="77777777" w:rsidR="00BF6B62" w:rsidRPr="00BF6B62" w:rsidRDefault="00BF6B62" w:rsidP="00BF6B62">
      <w:pPr>
        <w:autoSpaceDE w:val="0"/>
        <w:autoSpaceDN w:val="0"/>
        <w:adjustRightInd w:val="0"/>
        <w:ind w:firstLine="708"/>
        <w:jc w:val="both"/>
      </w:pPr>
      <w:r w:rsidRPr="00BF6B62">
        <w:t xml:space="preserve">1.1.1. Наименование подраздела «Наименование исполнительного органа, непосредственно предоставляющего муниципальную услугу» изложить </w:t>
      </w:r>
      <w:r w:rsidR="00060E47">
        <w:t xml:space="preserve">                           </w:t>
      </w:r>
      <w:r w:rsidRPr="00BF6B62">
        <w:t>в следующей редакции:</w:t>
      </w:r>
    </w:p>
    <w:p w14:paraId="39DCD696" w14:textId="77777777" w:rsidR="00BF6B62" w:rsidRPr="00BF6B62" w:rsidRDefault="00BF6B62" w:rsidP="00BF6B62">
      <w:pPr>
        <w:autoSpaceDE w:val="0"/>
        <w:autoSpaceDN w:val="0"/>
        <w:adjustRightInd w:val="0"/>
        <w:ind w:firstLine="708"/>
        <w:jc w:val="both"/>
      </w:pPr>
      <w:r w:rsidRPr="00BF6B62">
        <w:t>«Наименовании органа, предоставляющего муниципальную услугу».</w:t>
      </w:r>
    </w:p>
    <w:p w14:paraId="6820FA5A" w14:textId="77777777" w:rsidR="00BF6B62" w:rsidRPr="00BF6B62" w:rsidRDefault="00BF6B62" w:rsidP="00BF6B62">
      <w:pPr>
        <w:autoSpaceDE w:val="0"/>
        <w:autoSpaceDN w:val="0"/>
        <w:adjustRightInd w:val="0"/>
        <w:ind w:firstLine="708"/>
        <w:jc w:val="both"/>
      </w:pPr>
      <w:r w:rsidRPr="00BF6B62">
        <w:t xml:space="preserve">1.1.2. </w:t>
      </w:r>
      <w:hyperlink r:id="rId12" w:history="1">
        <w:r w:rsidRPr="00BF6B62">
          <w:t>Подраздел</w:t>
        </w:r>
      </w:hyperlink>
      <w:r w:rsidRPr="00BF6B62">
        <w:t xml:space="preserve"> «Правовые основания для предоставления муниципальной услуги» признать утратившим силу.</w:t>
      </w:r>
    </w:p>
    <w:p w14:paraId="543141EF" w14:textId="77777777" w:rsidR="00BF6B62" w:rsidRPr="00BF6B62" w:rsidRDefault="00BF6B62" w:rsidP="00BF6B62">
      <w:pPr>
        <w:autoSpaceDE w:val="0"/>
        <w:autoSpaceDN w:val="0"/>
        <w:adjustRightInd w:val="0"/>
        <w:ind w:firstLine="708"/>
        <w:jc w:val="both"/>
        <w:rPr>
          <w:bCs/>
        </w:rPr>
      </w:pPr>
    </w:p>
    <w:p w14:paraId="00BB559B" w14:textId="77777777" w:rsidR="00BF6B62" w:rsidRPr="00BF6B62" w:rsidRDefault="00BF6B62" w:rsidP="00BF6B62">
      <w:pPr>
        <w:autoSpaceDE w:val="0"/>
        <w:autoSpaceDN w:val="0"/>
        <w:adjustRightInd w:val="0"/>
        <w:ind w:firstLine="708"/>
        <w:jc w:val="both"/>
        <w:rPr>
          <w:bCs/>
        </w:rPr>
      </w:pPr>
      <w:r w:rsidRPr="00BF6B62">
        <w:rPr>
          <w:bCs/>
        </w:rPr>
        <w:lastRenderedPageBreak/>
        <w:t>1.1.3. Наименование подраздела «Исчерпывающий перечень документов, необходимых для предоставления муниципальной услуги» изложить в следующей редакции:</w:t>
      </w:r>
    </w:p>
    <w:p w14:paraId="2DCFBE60" w14:textId="77777777" w:rsidR="00BF6B62" w:rsidRPr="00BF6B62" w:rsidRDefault="00BF6B62" w:rsidP="00BF6B62">
      <w:pPr>
        <w:autoSpaceDE w:val="0"/>
        <w:autoSpaceDN w:val="0"/>
        <w:adjustRightInd w:val="0"/>
        <w:ind w:firstLine="708"/>
        <w:jc w:val="both"/>
        <w:rPr>
          <w:bCs/>
        </w:rPr>
      </w:pPr>
      <w:r w:rsidRPr="00BF6B62">
        <w:rPr>
          <w:bC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14:paraId="15C74305" w14:textId="77777777" w:rsidR="00BF6B62" w:rsidRPr="00BF6B62" w:rsidRDefault="00BF6B62" w:rsidP="00BF6B62">
      <w:pPr>
        <w:autoSpaceDE w:val="0"/>
        <w:autoSpaceDN w:val="0"/>
        <w:adjustRightInd w:val="0"/>
        <w:ind w:firstLine="708"/>
        <w:jc w:val="both"/>
        <w:rPr>
          <w:bCs/>
        </w:rPr>
      </w:pPr>
      <w:r w:rsidRPr="00BF6B62">
        <w:rPr>
          <w:bCs/>
        </w:rPr>
        <w:t>1.1.4. Наименование подраздела «Перечень оснований для отказа в приеме документов, необходимых для предо</w:t>
      </w:r>
      <w:r w:rsidR="00056933">
        <w:rPr>
          <w:bCs/>
        </w:rPr>
        <w:t>ставления муниципальной услуги»</w:t>
      </w:r>
      <w:r w:rsidRPr="00BF6B62">
        <w:rPr>
          <w:bCs/>
        </w:rPr>
        <w:t xml:space="preserve"> изложить в следующей редакции: </w:t>
      </w:r>
    </w:p>
    <w:p w14:paraId="1862C324" w14:textId="77777777" w:rsidR="00BF6B62" w:rsidRPr="00BF6B62" w:rsidRDefault="00BF6B62" w:rsidP="00BF6B62">
      <w:pPr>
        <w:autoSpaceDE w:val="0"/>
        <w:autoSpaceDN w:val="0"/>
        <w:adjustRightInd w:val="0"/>
        <w:ind w:firstLine="708"/>
        <w:jc w:val="both"/>
        <w:rPr>
          <w:bCs/>
        </w:rPr>
      </w:pPr>
      <w:r w:rsidRPr="00BF6B62">
        <w:rPr>
          <w:bCs/>
        </w:rPr>
        <w:t>«Исчерпывающий перечень оснований для отказа в приеме документов, необходимых для предоставления муниципальной услуги».</w:t>
      </w:r>
    </w:p>
    <w:p w14:paraId="1FE4ED45" w14:textId="77777777" w:rsidR="00BF6B62" w:rsidRPr="00BF6B62" w:rsidRDefault="00BF6B62" w:rsidP="00BF6B62">
      <w:pPr>
        <w:autoSpaceDE w:val="0"/>
        <w:autoSpaceDN w:val="0"/>
        <w:adjustRightInd w:val="0"/>
        <w:ind w:firstLine="708"/>
        <w:jc w:val="both"/>
        <w:rPr>
          <w:bCs/>
        </w:rPr>
      </w:pPr>
      <w:r w:rsidRPr="00BF6B62">
        <w:rPr>
          <w:bCs/>
        </w:rPr>
        <w:t xml:space="preserve">1.1.5. В </w:t>
      </w:r>
      <w:hyperlink r:id="rId13" w:history="1">
        <w:r w:rsidRPr="00BF6B62">
          <w:rPr>
            <w:bCs/>
          </w:rPr>
          <w:t>подразделе</w:t>
        </w:r>
      </w:hyperlink>
      <w:r w:rsidRPr="00BF6B62">
        <w:rPr>
          <w:bCs/>
        </w:rPr>
        <w:t xml:space="preserve"> «Перечень оснований для отказа и (или) приостановления предо</w:t>
      </w:r>
      <w:r w:rsidR="00056933">
        <w:rPr>
          <w:bCs/>
        </w:rPr>
        <w:t>ставления муниципальной услуги»</w:t>
      </w:r>
      <w:r w:rsidRPr="00BF6B62">
        <w:rPr>
          <w:bCs/>
        </w:rPr>
        <w:t xml:space="preserve"> изложить в следующей редакции:</w:t>
      </w:r>
    </w:p>
    <w:p w14:paraId="2C6F4034" w14:textId="77777777" w:rsidR="00BF6B62" w:rsidRPr="00BF6B62" w:rsidRDefault="00BF6B62" w:rsidP="00BF6B62">
      <w:pPr>
        <w:autoSpaceDE w:val="0"/>
        <w:autoSpaceDN w:val="0"/>
        <w:adjustRightInd w:val="0"/>
        <w:ind w:firstLine="708"/>
        <w:jc w:val="both"/>
        <w:rPr>
          <w:bCs/>
        </w:rPr>
      </w:pPr>
      <w:r w:rsidRPr="00BF6B62">
        <w:rPr>
          <w:bC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42FEDBB3" w14:textId="77777777" w:rsidR="00BF6B62" w:rsidRPr="00BF6B62" w:rsidRDefault="00BF6B62" w:rsidP="00BF6B62">
      <w:pPr>
        <w:autoSpaceDE w:val="0"/>
        <w:autoSpaceDN w:val="0"/>
        <w:adjustRightInd w:val="0"/>
        <w:ind w:firstLine="708"/>
        <w:jc w:val="both"/>
        <w:rPr>
          <w:bCs/>
        </w:rPr>
      </w:pPr>
      <w:r w:rsidRPr="00BF6B62">
        <w:rPr>
          <w:bCs/>
        </w:rPr>
        <w:t xml:space="preserve">1.1.6. </w:t>
      </w:r>
      <w:hyperlink r:id="rId14" w:history="1">
        <w:r w:rsidRPr="00BF6B62">
          <w:rPr>
            <w:bCs/>
          </w:rPr>
          <w:t>Наименование подраздела</w:t>
        </w:r>
      </w:hyperlink>
      <w:r w:rsidRPr="00BF6B62">
        <w:rPr>
          <w:bCs/>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изложить в следующей редакции:</w:t>
      </w:r>
    </w:p>
    <w:p w14:paraId="463F4B30" w14:textId="77777777" w:rsidR="00BF6B62" w:rsidRPr="00BF6B62" w:rsidRDefault="00BF6B62" w:rsidP="00BF6B62">
      <w:pPr>
        <w:autoSpaceDE w:val="0"/>
        <w:autoSpaceDN w:val="0"/>
        <w:adjustRightInd w:val="0"/>
        <w:ind w:firstLine="708"/>
        <w:jc w:val="both"/>
        <w:rPr>
          <w:bCs/>
        </w:rPr>
      </w:pPr>
      <w:r w:rsidRPr="00BF6B62">
        <w:rPr>
          <w:iC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r w:rsidRPr="00BF6B62">
        <w:rPr>
          <w:bCs/>
        </w:rPr>
        <w:t>.</w:t>
      </w:r>
    </w:p>
    <w:p w14:paraId="05345AD7" w14:textId="77777777" w:rsidR="00BF6B62" w:rsidRPr="00BF6B62" w:rsidRDefault="00BF6B62" w:rsidP="00BF6B62">
      <w:pPr>
        <w:autoSpaceDE w:val="0"/>
        <w:autoSpaceDN w:val="0"/>
        <w:adjustRightInd w:val="0"/>
        <w:ind w:firstLine="708"/>
        <w:jc w:val="both"/>
        <w:rPr>
          <w:bCs/>
        </w:rPr>
      </w:pPr>
      <w:r w:rsidRPr="00BF6B62">
        <w:rPr>
          <w:bCs/>
        </w:rPr>
        <w:t xml:space="preserve">1.1.7. </w:t>
      </w:r>
      <w:hyperlink r:id="rId15" w:history="1">
        <w:r w:rsidRPr="00BF6B62">
          <w:rPr>
            <w:bCs/>
          </w:rPr>
          <w:t>Наименование подраздела</w:t>
        </w:r>
      </w:hyperlink>
      <w:r w:rsidRPr="00BF6B62">
        <w:rPr>
          <w:bCs/>
        </w:rPr>
        <w:t xml:space="preserve">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изложить в следующей редакции:</w:t>
      </w:r>
    </w:p>
    <w:p w14:paraId="448D9AE2" w14:textId="77777777" w:rsidR="00BF6B62" w:rsidRPr="00BF6B62" w:rsidRDefault="00BF6B62" w:rsidP="00BF6B62">
      <w:pPr>
        <w:autoSpaceDE w:val="0"/>
        <w:autoSpaceDN w:val="0"/>
        <w:adjustRightInd w:val="0"/>
        <w:ind w:firstLine="708"/>
        <w:jc w:val="both"/>
        <w:rPr>
          <w:bCs/>
        </w:rPr>
      </w:pPr>
      <w:r w:rsidRPr="00BF6B62">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w:t>
      </w:r>
      <w:r w:rsidRPr="00BF6B62">
        <w:rPr>
          <w:rFonts w:eastAsia="Calibri"/>
          <w:iCs/>
          <w:lang w:eastAsia="en-US"/>
        </w:rPr>
        <w:t>и (или) информации</w:t>
      </w:r>
      <w:r w:rsidRPr="00BF6B62">
        <w:t>, необходимых для предоставления каждой муниципальной услуги</w:t>
      </w:r>
      <w:r w:rsidRPr="00BF6B62">
        <w:rPr>
          <w:rFonts w:eastAsia="Calibri"/>
          <w:lang w:eastAsia="en-US"/>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BF6B62">
        <w:rPr>
          <w:bCs/>
        </w:rPr>
        <w:t>.</w:t>
      </w:r>
    </w:p>
    <w:p w14:paraId="077BB376" w14:textId="77777777" w:rsidR="00BF6B62" w:rsidRPr="00BF6B62" w:rsidRDefault="00BF6B62" w:rsidP="00BF6B62">
      <w:pPr>
        <w:autoSpaceDE w:val="0"/>
        <w:autoSpaceDN w:val="0"/>
        <w:adjustRightInd w:val="0"/>
        <w:ind w:firstLine="708"/>
        <w:jc w:val="both"/>
        <w:rPr>
          <w:bCs/>
        </w:rPr>
      </w:pPr>
      <w:r w:rsidRPr="00BF6B62">
        <w:rPr>
          <w:bCs/>
        </w:rPr>
        <w:t>1.1.8. Подраздел «Показатели доступности и качества предоставления муниципальной услуги» дополнить абзацем следующего содержания:</w:t>
      </w:r>
    </w:p>
    <w:p w14:paraId="2FA063CD" w14:textId="77777777" w:rsidR="00BF6B62" w:rsidRPr="00BF6B62" w:rsidRDefault="00BF6B62" w:rsidP="00BF6B62">
      <w:pPr>
        <w:autoSpaceDE w:val="0"/>
        <w:autoSpaceDN w:val="0"/>
        <w:adjustRightInd w:val="0"/>
        <w:ind w:firstLine="708"/>
        <w:jc w:val="both"/>
        <w:rPr>
          <w:bCs/>
        </w:rPr>
      </w:pPr>
      <w:r w:rsidRPr="00BF6B62">
        <w:rPr>
          <w:bCs/>
        </w:rPr>
        <w:t>«муниципальная услуга в упреждающем (</w:t>
      </w:r>
      <w:proofErr w:type="spellStart"/>
      <w:r w:rsidRPr="00BF6B62">
        <w:rPr>
          <w:bCs/>
        </w:rPr>
        <w:t>проактивном</w:t>
      </w:r>
      <w:proofErr w:type="spellEnd"/>
      <w:r w:rsidRPr="00BF6B62">
        <w:rPr>
          <w:bCs/>
        </w:rPr>
        <w:t>) режиме не предоставляется</w:t>
      </w:r>
      <w:r w:rsidR="00056933">
        <w:rPr>
          <w:bCs/>
        </w:rPr>
        <w:t>.</w:t>
      </w:r>
      <w:r w:rsidRPr="00BF6B62">
        <w:rPr>
          <w:bCs/>
        </w:rPr>
        <w:t>».</w:t>
      </w:r>
    </w:p>
    <w:p w14:paraId="37217036" w14:textId="77777777" w:rsidR="00BF6B62" w:rsidRPr="00BF6B62" w:rsidRDefault="00BF6B62" w:rsidP="00BF6B62">
      <w:pPr>
        <w:autoSpaceDE w:val="0"/>
        <w:autoSpaceDN w:val="0"/>
        <w:adjustRightInd w:val="0"/>
        <w:ind w:firstLine="708"/>
        <w:jc w:val="both"/>
        <w:rPr>
          <w:bCs/>
        </w:rPr>
      </w:pPr>
      <w:r w:rsidRPr="00BF6B62">
        <w:rPr>
          <w:bCs/>
        </w:rPr>
        <w:lastRenderedPageBreak/>
        <w:t xml:space="preserve">1.2. </w:t>
      </w:r>
      <w:hyperlink r:id="rId16" w:history="1">
        <w:r w:rsidRPr="00BF6B62">
          <w:rPr>
            <w:bCs/>
          </w:rPr>
          <w:t>Разделы IV</w:t>
        </w:r>
      </w:hyperlink>
      <w:r w:rsidRPr="00BF6B62">
        <w:rPr>
          <w:bCs/>
        </w:rPr>
        <w:t xml:space="preserve"> и </w:t>
      </w:r>
      <w:hyperlink r:id="rId17" w:history="1">
        <w:r w:rsidRPr="00BF6B62">
          <w:rPr>
            <w:bCs/>
          </w:rPr>
          <w:t>V</w:t>
        </w:r>
      </w:hyperlink>
      <w:r w:rsidRPr="00BF6B62">
        <w:rPr>
          <w:bCs/>
        </w:rPr>
        <w:t xml:space="preserve"> признать утратившими силу.</w:t>
      </w:r>
    </w:p>
    <w:p w14:paraId="18DA9F10" w14:textId="77777777" w:rsidR="00BF6B62" w:rsidRPr="00BF6B62" w:rsidRDefault="00BF6B62" w:rsidP="00BF6B62">
      <w:pPr>
        <w:autoSpaceDE w:val="0"/>
        <w:autoSpaceDN w:val="0"/>
        <w:adjustRightInd w:val="0"/>
        <w:ind w:firstLine="708"/>
        <w:jc w:val="both"/>
        <w:rPr>
          <w:bCs/>
        </w:rPr>
      </w:pPr>
    </w:p>
    <w:p w14:paraId="1614DB51" w14:textId="77777777" w:rsidR="00BF6B62" w:rsidRPr="00BF6B62" w:rsidRDefault="00BF6B62" w:rsidP="00BF6B62">
      <w:pPr>
        <w:autoSpaceDE w:val="0"/>
        <w:autoSpaceDN w:val="0"/>
        <w:adjustRightInd w:val="0"/>
        <w:ind w:firstLine="708"/>
        <w:jc w:val="both"/>
        <w:rPr>
          <w:bCs/>
        </w:rPr>
      </w:pPr>
      <w:r w:rsidRPr="00BF6B62">
        <w:rPr>
          <w:bCs/>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392E763D" w14:textId="77777777" w:rsidR="00BF6B62" w:rsidRPr="00BF6B62" w:rsidRDefault="00BF6B62" w:rsidP="00BF6B62">
      <w:pPr>
        <w:autoSpaceDE w:val="0"/>
        <w:autoSpaceDN w:val="0"/>
        <w:adjustRightInd w:val="0"/>
        <w:ind w:firstLine="708"/>
        <w:jc w:val="both"/>
        <w:rPr>
          <w:bCs/>
        </w:rPr>
      </w:pPr>
      <w:r w:rsidRPr="00BF6B62">
        <w:rPr>
          <w:bCs/>
        </w:rPr>
        <w:t xml:space="preserve">опубликовать постановление в приложении «Официальный </w:t>
      </w:r>
      <w:proofErr w:type="gramStart"/>
      <w:r w:rsidRPr="00BF6B62">
        <w:rPr>
          <w:bCs/>
        </w:rPr>
        <w:t xml:space="preserve">бюллетень» </w:t>
      </w:r>
      <w:r w:rsidR="00056933">
        <w:rPr>
          <w:bCs/>
        </w:rPr>
        <w:t xml:space="preserve">  </w:t>
      </w:r>
      <w:proofErr w:type="gramEnd"/>
      <w:r w:rsidR="00056933">
        <w:rPr>
          <w:bCs/>
        </w:rPr>
        <w:t xml:space="preserve">           </w:t>
      </w:r>
      <w:r w:rsidRPr="00BF6B62">
        <w:rPr>
          <w:bCs/>
        </w:rPr>
        <w:t>к р</w:t>
      </w:r>
      <w:r w:rsidR="00056933">
        <w:rPr>
          <w:bCs/>
        </w:rPr>
        <w:t>айонной газете «Новости Приобья;</w:t>
      </w:r>
    </w:p>
    <w:p w14:paraId="467AC466" w14:textId="77777777" w:rsidR="00BF6B62" w:rsidRPr="00BF6B62" w:rsidRDefault="00BF6B62" w:rsidP="00BF6B62">
      <w:pPr>
        <w:autoSpaceDE w:val="0"/>
        <w:autoSpaceDN w:val="0"/>
        <w:adjustRightInd w:val="0"/>
        <w:ind w:firstLine="708"/>
        <w:jc w:val="both"/>
        <w:rPr>
          <w:bCs/>
        </w:rPr>
      </w:pPr>
      <w:r w:rsidRPr="00BF6B62">
        <w:rPr>
          <w:bCs/>
        </w:rPr>
        <w:t>разместить постановление на официальном веб-сайте администрации района: www.nvraion.ru.</w:t>
      </w:r>
    </w:p>
    <w:p w14:paraId="6ECD4668" w14:textId="77777777" w:rsidR="00BF6B62" w:rsidRPr="00BF6B62" w:rsidRDefault="00BF6B62" w:rsidP="00BF6B62">
      <w:pPr>
        <w:autoSpaceDE w:val="0"/>
        <w:autoSpaceDN w:val="0"/>
        <w:adjustRightInd w:val="0"/>
        <w:ind w:firstLine="708"/>
        <w:jc w:val="both"/>
        <w:rPr>
          <w:bCs/>
        </w:rPr>
      </w:pPr>
    </w:p>
    <w:p w14:paraId="5412FD50" w14:textId="77777777" w:rsidR="00BF6B62" w:rsidRPr="00BF6B62" w:rsidRDefault="00BF6B62" w:rsidP="00BF6B62">
      <w:pPr>
        <w:autoSpaceDE w:val="0"/>
        <w:autoSpaceDN w:val="0"/>
        <w:adjustRightInd w:val="0"/>
        <w:ind w:firstLine="708"/>
        <w:jc w:val="both"/>
        <w:rPr>
          <w:bCs/>
        </w:rPr>
      </w:pPr>
      <w:r w:rsidRPr="00BF6B62">
        <w:rPr>
          <w:bCs/>
        </w:rPr>
        <w:t>3. Постановление вступает в силу после его официального обнародования.</w:t>
      </w:r>
    </w:p>
    <w:p w14:paraId="778CD7E0" w14:textId="77777777" w:rsidR="00BF6B62" w:rsidRPr="00BF6B62" w:rsidRDefault="00BF6B62" w:rsidP="00BF6B62">
      <w:pPr>
        <w:autoSpaceDE w:val="0"/>
        <w:autoSpaceDN w:val="0"/>
        <w:adjustRightInd w:val="0"/>
        <w:ind w:firstLine="708"/>
        <w:jc w:val="both"/>
        <w:rPr>
          <w:bCs/>
        </w:rPr>
      </w:pPr>
    </w:p>
    <w:p w14:paraId="7142A934" w14:textId="77777777" w:rsidR="00BF6B62" w:rsidRPr="00BF6B62" w:rsidRDefault="00BF6B62" w:rsidP="00BF6B62">
      <w:pPr>
        <w:autoSpaceDE w:val="0"/>
        <w:autoSpaceDN w:val="0"/>
        <w:adjustRightInd w:val="0"/>
        <w:ind w:firstLine="708"/>
        <w:jc w:val="both"/>
        <w:rPr>
          <w:bCs/>
          <w:color w:val="FF0000"/>
        </w:rPr>
      </w:pPr>
      <w:r w:rsidRPr="00BF6B62">
        <w:rPr>
          <w:bCs/>
        </w:rPr>
        <w:t>4. Контроль за выполнением постановления возложить на исполняющего обязанности начальника управления культуры и спорта администрации района А.В. Фадееву.</w:t>
      </w:r>
      <w:r w:rsidRPr="00BF6B62">
        <w:rPr>
          <w:bCs/>
          <w:color w:val="FF0000"/>
        </w:rPr>
        <w:t xml:space="preserve"> </w:t>
      </w:r>
    </w:p>
    <w:p w14:paraId="25622169" w14:textId="77777777" w:rsidR="00BF6B62" w:rsidRPr="00BF6B62" w:rsidRDefault="00BF6B62" w:rsidP="00BF6B62">
      <w:pPr>
        <w:autoSpaceDE w:val="0"/>
        <w:autoSpaceDN w:val="0"/>
        <w:adjustRightInd w:val="0"/>
        <w:ind w:firstLine="708"/>
        <w:jc w:val="both"/>
        <w:rPr>
          <w:bCs/>
        </w:rPr>
      </w:pPr>
    </w:p>
    <w:p w14:paraId="40A873D0" w14:textId="77777777" w:rsidR="003576C1" w:rsidRDefault="003576C1" w:rsidP="00B15C1C">
      <w:pPr>
        <w:jc w:val="both"/>
        <w:rPr>
          <w:color w:val="000000"/>
          <w:lang w:eastAsia="en-US"/>
        </w:rPr>
      </w:pPr>
    </w:p>
    <w:p w14:paraId="196FD505" w14:textId="77777777" w:rsidR="00941806" w:rsidRPr="00EC79B6" w:rsidRDefault="00941806" w:rsidP="00D01631">
      <w:pPr>
        <w:tabs>
          <w:tab w:val="left" w:pos="0"/>
          <w:tab w:val="left" w:pos="8627"/>
        </w:tabs>
        <w:jc w:val="both"/>
        <w:rPr>
          <w:rFonts w:eastAsia="Calibri"/>
          <w:lang w:eastAsia="en-US"/>
        </w:rPr>
      </w:pPr>
    </w:p>
    <w:p w14:paraId="724BEE37" w14:textId="77777777"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14:paraId="65FEA62B" w14:textId="77777777" w:rsidR="009A2ADF" w:rsidRDefault="009A2ADF" w:rsidP="00D01631">
      <w:pPr>
        <w:tabs>
          <w:tab w:val="left" w:pos="0"/>
          <w:tab w:val="left" w:pos="8627"/>
        </w:tabs>
        <w:jc w:val="both"/>
        <w:rPr>
          <w:rFonts w:eastAsia="Calibri"/>
          <w:lang w:eastAsia="en-US"/>
        </w:rPr>
      </w:pPr>
    </w:p>
    <w:p w14:paraId="7539B8ED" w14:textId="77777777" w:rsidR="009A2ADF" w:rsidRDefault="009A2ADF" w:rsidP="00D01631">
      <w:pPr>
        <w:tabs>
          <w:tab w:val="left" w:pos="0"/>
          <w:tab w:val="left" w:pos="8627"/>
        </w:tabs>
        <w:jc w:val="both"/>
        <w:rPr>
          <w:rFonts w:eastAsia="Calibri"/>
          <w:lang w:eastAsia="en-US"/>
        </w:rPr>
      </w:pPr>
    </w:p>
    <w:p w14:paraId="42785F39" w14:textId="77777777" w:rsidR="0094685B" w:rsidRDefault="0094685B" w:rsidP="00D01631">
      <w:pPr>
        <w:tabs>
          <w:tab w:val="left" w:pos="0"/>
          <w:tab w:val="left" w:pos="8627"/>
        </w:tabs>
        <w:jc w:val="both"/>
        <w:rPr>
          <w:rFonts w:eastAsia="Calibri"/>
          <w:lang w:eastAsia="en-US"/>
        </w:rPr>
      </w:pPr>
    </w:p>
    <w:sectPr w:rsidR="0094685B" w:rsidSect="00F33038">
      <w:headerReference w:type="default" r:id="rId18"/>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85B08" w14:textId="77777777" w:rsidR="00120E96" w:rsidRDefault="00120E96">
      <w:r>
        <w:separator/>
      </w:r>
    </w:p>
  </w:endnote>
  <w:endnote w:type="continuationSeparator" w:id="0">
    <w:p w14:paraId="16F6106A"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73CCB" w14:textId="77777777" w:rsidR="00120E96" w:rsidRDefault="00120E96">
      <w:r>
        <w:separator/>
      </w:r>
    </w:p>
  </w:footnote>
  <w:footnote w:type="continuationSeparator" w:id="0">
    <w:p w14:paraId="28BDD461"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484672"/>
      <w:docPartObj>
        <w:docPartGallery w:val="Page Numbers (Top of Page)"/>
        <w:docPartUnique/>
      </w:docPartObj>
    </w:sdtPr>
    <w:sdtEndPr/>
    <w:sdtContent>
      <w:p w14:paraId="53A9C6BC" w14:textId="77777777" w:rsidR="004C254C" w:rsidRDefault="004C254C">
        <w:pPr>
          <w:pStyle w:val="a4"/>
          <w:jc w:val="center"/>
        </w:pPr>
        <w:r>
          <w:fldChar w:fldCharType="begin"/>
        </w:r>
        <w:r>
          <w:instrText>PAGE   \* MERGEFORMAT</w:instrText>
        </w:r>
        <w:r>
          <w:fldChar w:fldCharType="separate"/>
        </w:r>
        <w:r w:rsidR="00605710">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9EA6309"/>
    <w:multiLevelType w:val="hybridMultilevel"/>
    <w:tmpl w:val="C99AD4DA"/>
    <w:lvl w:ilvl="0" w:tplc="4B8CCEE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0516B64"/>
    <w:multiLevelType w:val="hybridMultilevel"/>
    <w:tmpl w:val="D03C4E6E"/>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9022FC"/>
    <w:multiLevelType w:val="hybridMultilevel"/>
    <w:tmpl w:val="CA106B72"/>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4" w15:restartNumberingAfterBreak="0">
    <w:nsid w:val="50935398"/>
    <w:multiLevelType w:val="multilevel"/>
    <w:tmpl w:val="725CD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5"/>
  </w:num>
  <w:num w:numId="5">
    <w:abstractNumId w:val="41"/>
  </w:num>
  <w:num w:numId="6">
    <w:abstractNumId w:val="7"/>
  </w:num>
  <w:num w:numId="7">
    <w:abstractNumId w:val="18"/>
  </w:num>
  <w:num w:numId="8">
    <w:abstractNumId w:val="5"/>
  </w:num>
  <w:num w:numId="9">
    <w:abstractNumId w:val="11"/>
  </w:num>
  <w:num w:numId="10">
    <w:abstractNumId w:val="22"/>
  </w:num>
  <w:num w:numId="11">
    <w:abstractNumId w:val="21"/>
  </w:num>
  <w:num w:numId="12">
    <w:abstractNumId w:val="38"/>
  </w:num>
  <w:num w:numId="13">
    <w:abstractNumId w:val="32"/>
  </w:num>
  <w:num w:numId="14">
    <w:abstractNumId w:val="25"/>
  </w:num>
  <w:num w:numId="15">
    <w:abstractNumId w:val="0"/>
  </w:num>
  <w:num w:numId="16">
    <w:abstractNumId w:val="13"/>
  </w:num>
  <w:num w:numId="17">
    <w:abstractNumId w:val="24"/>
  </w:num>
  <w:num w:numId="18">
    <w:abstractNumId w:val="39"/>
  </w:num>
  <w:num w:numId="19">
    <w:abstractNumId w:val="44"/>
  </w:num>
  <w:num w:numId="20">
    <w:abstractNumId w:val="10"/>
  </w:num>
  <w:num w:numId="21">
    <w:abstractNumId w:val="31"/>
  </w:num>
  <w:num w:numId="22">
    <w:abstractNumId w:val="26"/>
  </w:num>
  <w:num w:numId="23">
    <w:abstractNumId w:val="43"/>
  </w:num>
  <w:num w:numId="24">
    <w:abstractNumId w:val="1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7"/>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num>
  <w:num w:numId="37">
    <w:abstractNumId w:val="27"/>
  </w:num>
  <w:num w:numId="38">
    <w:abstractNumId w:val="34"/>
  </w:num>
  <w:num w:numId="39">
    <w:abstractNumId w:val="19"/>
  </w:num>
  <w:num w:numId="40">
    <w:abstractNumId w:val="23"/>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4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6933"/>
    <w:rsid w:val="00057117"/>
    <w:rsid w:val="00060E4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75D74"/>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04B1"/>
    <w:rsid w:val="0021455F"/>
    <w:rsid w:val="00215140"/>
    <w:rsid w:val="0022221D"/>
    <w:rsid w:val="00222FBA"/>
    <w:rsid w:val="00224837"/>
    <w:rsid w:val="00227D5E"/>
    <w:rsid w:val="00232123"/>
    <w:rsid w:val="00232C36"/>
    <w:rsid w:val="00233229"/>
    <w:rsid w:val="00233C54"/>
    <w:rsid w:val="00233EA8"/>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0567"/>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6C1"/>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0FB9"/>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254C"/>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2EBC"/>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710"/>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512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6B62"/>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09FA"/>
    <w:rsid w:val="00DA2A6C"/>
    <w:rsid w:val="00DA32AD"/>
    <w:rsid w:val="00DA62C1"/>
    <w:rsid w:val="00DB25E9"/>
    <w:rsid w:val="00DB4A17"/>
    <w:rsid w:val="00DB51E4"/>
    <w:rsid w:val="00DB52F7"/>
    <w:rsid w:val="00DC52B4"/>
    <w:rsid w:val="00DC6639"/>
    <w:rsid w:val="00DC6C2F"/>
    <w:rsid w:val="00DC70D0"/>
    <w:rsid w:val="00DD0180"/>
    <w:rsid w:val="00DD1CA5"/>
    <w:rsid w:val="00DD2F67"/>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59A"/>
    <w:rsid w:val="00F11638"/>
    <w:rsid w:val="00F21511"/>
    <w:rsid w:val="00F21C72"/>
    <w:rsid w:val="00F222D0"/>
    <w:rsid w:val="00F23031"/>
    <w:rsid w:val="00F23383"/>
    <w:rsid w:val="00F27741"/>
    <w:rsid w:val="00F279A5"/>
    <w:rsid w:val="00F32FBB"/>
    <w:rsid w:val="00F33038"/>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4433"/>
    <o:shapelayout v:ext="edit">
      <o:idmap v:ext="edit" data="1"/>
    </o:shapelayout>
  </w:shapeDefaults>
  <w:decimalSymbol w:val=","/>
  <w:listSeparator w:val=";"/>
  <w14:docId w14:val="42470415"/>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a">
    <w:name w:val="Основной текст (2)_"/>
    <w:basedOn w:val="a1"/>
    <w:link w:val="2fb"/>
    <w:rsid w:val="00F1159A"/>
    <w:rPr>
      <w:b/>
      <w:bCs/>
    </w:rPr>
  </w:style>
  <w:style w:type="character" w:customStyle="1" w:styleId="afffffff4">
    <w:name w:val="Другое_"/>
    <w:basedOn w:val="a1"/>
    <w:link w:val="afffffff5"/>
    <w:rsid w:val="00F1159A"/>
    <w:rPr>
      <w:sz w:val="28"/>
      <w:szCs w:val="28"/>
    </w:rPr>
  </w:style>
  <w:style w:type="paragraph" w:customStyle="1" w:styleId="2fb">
    <w:name w:val="Основной текст (2)"/>
    <w:basedOn w:val="a"/>
    <w:link w:val="2fa"/>
    <w:rsid w:val="00F1159A"/>
    <w:pPr>
      <w:widowControl w:val="0"/>
      <w:spacing w:after="470"/>
    </w:pPr>
    <w:rPr>
      <w:b/>
      <w:bCs/>
      <w:sz w:val="20"/>
      <w:szCs w:val="20"/>
    </w:rPr>
  </w:style>
  <w:style w:type="paragraph" w:customStyle="1" w:styleId="afffffff5">
    <w:name w:val="Другое"/>
    <w:basedOn w:val="a"/>
    <w:link w:val="afffffff4"/>
    <w:rsid w:val="00F1159A"/>
    <w:pPr>
      <w:widowControl w:val="0"/>
    </w:pPr>
  </w:style>
  <w:style w:type="character" w:customStyle="1" w:styleId="afffffa">
    <w:name w:val="Без интервала Знак"/>
    <w:link w:val="afffff9"/>
    <w:uiPriority w:val="1"/>
    <w:locked/>
    <w:rsid w:val="00F1159A"/>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09059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2291258">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1998146752">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RLAW926&amp;n=237378&amp;dst=100074"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926&amp;n=237378&amp;dst=100064" TargetMode="External"/><Relationship Id="rId17" Type="http://schemas.openxmlformats.org/officeDocument/2006/relationships/hyperlink" Target="https://login.consultant.ru/link/?req=doc&amp;base=RLAW926&amp;n=237378&amp;dst=100222" TargetMode="External"/><Relationship Id="rId2" Type="http://schemas.openxmlformats.org/officeDocument/2006/relationships/numbering" Target="numbering.xml"/><Relationship Id="rId16" Type="http://schemas.openxmlformats.org/officeDocument/2006/relationships/hyperlink" Target="https://login.consultant.ru/link/?req=doc&amp;base=RLAW926&amp;n=237378&amp;dst=10020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926&amp;n=237378&amp;dst=100048" TargetMode="External"/><Relationship Id="rId5" Type="http://schemas.openxmlformats.org/officeDocument/2006/relationships/webSettings" Target="webSettings.xml"/><Relationship Id="rId15" Type="http://schemas.openxmlformats.org/officeDocument/2006/relationships/hyperlink" Target="https://login.consultant.ru/link/?req=doc&amp;base=RLAW926&amp;n=237378&amp;dst=100133" TargetMode="External"/><Relationship Id="rId10" Type="http://schemas.openxmlformats.org/officeDocument/2006/relationships/hyperlink" Target="https://login.consultant.ru/link/?req=doc&amp;base=RLAW926&amp;n=3216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94996" TargetMode="External"/><Relationship Id="rId14" Type="http://schemas.openxmlformats.org/officeDocument/2006/relationships/hyperlink" Target="https://login.consultant.ru/link/?req=doc&amp;base=RLAW926&amp;n=237378&amp;dst=1001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EA90C-6AB3-4995-814D-66917055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5170</Characters>
  <Application>Microsoft Office Word</Application>
  <DocSecurity>4</DocSecurity>
  <Lines>43</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Ткаченко Яна Феликсовна</cp:lastModifiedBy>
  <cp:revision>2</cp:revision>
  <cp:lastPrinted>2025-09-10T10:28:00Z</cp:lastPrinted>
  <dcterms:created xsi:type="dcterms:W3CDTF">2025-09-19T04:15:00Z</dcterms:created>
  <dcterms:modified xsi:type="dcterms:W3CDTF">2025-09-19T04:15:00Z</dcterms:modified>
</cp:coreProperties>
</file>